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D65700">
        <w:rPr>
          <w:color w:val="000000"/>
          <w:sz w:val="28"/>
        </w:rPr>
        <w:t>Н</w:t>
      </w:r>
      <w:r w:rsidR="008C1740" w:rsidRPr="003B0A4E">
        <w:rPr>
          <w:bCs/>
          <w:sz w:val="28"/>
          <w:szCs w:val="28"/>
          <w:lang w:eastAsia="ru-RU"/>
        </w:rPr>
        <w:t>ачальник</w:t>
      </w:r>
      <w:r w:rsidR="0033018D">
        <w:rPr>
          <w:bCs/>
          <w:sz w:val="28"/>
          <w:szCs w:val="28"/>
          <w:lang w:eastAsia="ru-RU"/>
        </w:rPr>
        <w:t>а</w:t>
      </w:r>
      <w:r w:rsidR="008C1740" w:rsidRPr="003B0A4E">
        <w:rPr>
          <w:bCs/>
          <w:sz w:val="28"/>
          <w:szCs w:val="28"/>
          <w:lang w:eastAsia="ru-RU"/>
        </w:rPr>
        <w:t xml:space="preserve">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D65700">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394AE2" w:rsidRPr="00394AE2">
        <w:rPr>
          <w:sz w:val="28"/>
          <w:szCs w:val="28"/>
        </w:rPr>
        <w:t xml:space="preserve"> </w:t>
      </w:r>
      <w:r w:rsidR="00B62348">
        <w:rPr>
          <w:sz w:val="28"/>
          <w:szCs w:val="28"/>
        </w:rPr>
        <w:t xml:space="preserve">село </w:t>
      </w:r>
      <w:r w:rsidR="00A27228">
        <w:rPr>
          <w:sz w:val="28"/>
          <w:szCs w:val="28"/>
        </w:rPr>
        <w:t>Сабнова</w:t>
      </w:r>
      <w:bookmarkStart w:id="0" w:name="_GoBack"/>
      <w:bookmarkEnd w:id="0"/>
      <w:r w:rsidR="00844D37" w:rsidRPr="003B0A4E">
        <w:rPr>
          <w:sz w:val="28"/>
          <w:szCs w:val="28"/>
        </w:rPr>
        <w:t xml:space="preserve">  </w:t>
      </w:r>
    </w:p>
    <w:p w:rsidR="007D6193" w:rsidRPr="003B0A4E" w:rsidRDefault="00E725EB" w:rsidP="00B62348">
      <w:pPr>
        <w:pStyle w:val="1"/>
        <w:numPr>
          <w:ilvl w:val="0"/>
          <w:numId w:val="0"/>
        </w:numPr>
        <w:ind w:left="1416" w:firstLine="708"/>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E16C59">
        <w:rPr>
          <w:b/>
          <w:szCs w:val="24"/>
        </w:rPr>
        <w:t>21</w:t>
      </w:r>
      <w:r w:rsidR="0017441C" w:rsidRPr="003E14BB">
        <w:rPr>
          <w:b/>
          <w:szCs w:val="24"/>
        </w:rPr>
        <w:t>.</w:t>
      </w:r>
      <w:r w:rsidR="00E16C59">
        <w:rPr>
          <w:b/>
          <w:szCs w:val="24"/>
        </w:rPr>
        <w:t>12</w:t>
      </w:r>
      <w:r w:rsidR="00E039B1">
        <w:rPr>
          <w:b/>
          <w:szCs w:val="24"/>
        </w:rPr>
        <w:t>.2017 г. № 483</w:t>
      </w:r>
      <w:r w:rsidR="00AC29C1" w:rsidRPr="003B0A4E">
        <w:rPr>
          <w:szCs w:val="24"/>
        </w:rPr>
        <w:t>.</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1" w:name="_Ref122323929"/>
      <w:bookmarkStart w:id="2" w:name="_Ref122323775"/>
      <w:r w:rsidRPr="003B0A4E">
        <w:rPr>
          <w:b w:val="0"/>
          <w:szCs w:val="24"/>
        </w:rPr>
        <w:t xml:space="preserve">1.6. Требования к </w:t>
      </w:r>
      <w:bookmarkEnd w:id="1"/>
      <w:bookmarkEnd w:id="2"/>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w:t>
      </w:r>
      <w:r w:rsidR="00B62348">
        <w:rPr>
          <w:sz w:val="24"/>
          <w:szCs w:val="24"/>
        </w:rPr>
        <w:t>авляемых для участия в аукционе.</w:t>
      </w:r>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t xml:space="preserve">3.5.5. Заявка на участие в аукционе оформляется в соответствии с указаниями в </w:t>
      </w:r>
      <w:r w:rsidRPr="003B0A4E">
        <w:rPr>
          <w:i/>
          <w:szCs w:val="24"/>
        </w:rPr>
        <w:lastRenderedPageBreak/>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w:t>
      </w:r>
      <w:r w:rsidR="00B62348">
        <w:rPr>
          <w:szCs w:val="24"/>
        </w:rPr>
        <w:t>тренных п. 7.3., ст. 7, настоящего Раздела</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возвращаются такому участнику размещения </w:t>
      </w:r>
      <w:r w:rsidRPr="003B0A4E">
        <w:rPr>
          <w:szCs w:val="24"/>
        </w:rPr>
        <w:lastRenderedPageBreak/>
        <w:t xml:space="preserve">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3B0A4E">
        <w:rPr>
          <w:sz w:val="24"/>
          <w:szCs w:val="24"/>
        </w:rPr>
        <w:lastRenderedPageBreak/>
        <w:t>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3"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3"/>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lastRenderedPageBreak/>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w:t>
      </w:r>
      <w:r w:rsidRPr="003B0A4E">
        <w:rPr>
          <w:sz w:val="24"/>
          <w:szCs w:val="24"/>
        </w:rPr>
        <w:lastRenderedPageBreak/>
        <w:t>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F45E82" w:rsidP="00F45E82">
      <w:pPr>
        <w:autoSpaceDE w:val="0"/>
        <w:ind w:left="1416" w:firstLine="708"/>
        <w:jc w:val="both"/>
        <w:rPr>
          <w:sz w:val="24"/>
          <w:szCs w:val="24"/>
        </w:rPr>
      </w:pPr>
      <w:r>
        <w:rPr>
          <w:sz w:val="24"/>
          <w:szCs w:val="24"/>
        </w:rPr>
        <w:lastRenderedPageBreak/>
        <w:t>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9630C7" w:rsidP="00E16C59">
            <w:pPr>
              <w:pStyle w:val="ae"/>
              <w:rPr>
                <w:sz w:val="24"/>
                <w:szCs w:val="24"/>
              </w:rPr>
            </w:pPr>
            <w:r>
              <w:rPr>
                <w:sz w:val="24"/>
                <w:szCs w:val="24"/>
              </w:rPr>
              <w:t xml:space="preserve">Местонахождения </w:t>
            </w:r>
            <w:r w:rsidR="00370488">
              <w:rPr>
                <w:sz w:val="24"/>
                <w:szCs w:val="24"/>
              </w:rPr>
              <w:t>участка</w:t>
            </w:r>
            <w:r w:rsidR="002375A4" w:rsidRPr="003B0A4E">
              <w:rPr>
                <w:sz w:val="24"/>
                <w:szCs w:val="24"/>
              </w:rPr>
              <w:t xml:space="preserve">: Республика Дагестан, Дербентский район, </w:t>
            </w:r>
            <w:r w:rsidR="00F45E82">
              <w:rPr>
                <w:sz w:val="24"/>
                <w:szCs w:val="24"/>
              </w:rPr>
              <w:t xml:space="preserve">село </w:t>
            </w:r>
            <w:r w:rsidR="00E039B1">
              <w:rPr>
                <w:sz w:val="24"/>
                <w:szCs w:val="24"/>
              </w:rPr>
              <w:t>Сабнова</w:t>
            </w:r>
            <w:r>
              <w:rPr>
                <w:sz w:val="24"/>
                <w:szCs w:val="24"/>
              </w:rPr>
              <w:t xml:space="preserve">                                                                                                                        </w:t>
            </w:r>
            <w:r w:rsidR="002375A4" w:rsidRPr="003B0A4E">
              <w:rPr>
                <w:sz w:val="24"/>
                <w:szCs w:val="24"/>
              </w:rPr>
              <w:t>Кадастровый номер земельного участка</w:t>
            </w:r>
            <w:r w:rsidR="00D31E73">
              <w:rPr>
                <w:sz w:val="24"/>
                <w:szCs w:val="24"/>
              </w:rPr>
              <w:t xml:space="preserve">: </w:t>
            </w:r>
            <w:r w:rsidR="00E039B1">
              <w:rPr>
                <w:sz w:val="24"/>
                <w:szCs w:val="24"/>
              </w:rPr>
              <w:t>05:07:000077:4173</w:t>
            </w:r>
            <w:r w:rsidR="009F15DB">
              <w:rPr>
                <w:sz w:val="24"/>
                <w:szCs w:val="24"/>
              </w:rPr>
              <w:t xml:space="preserve">                                                </w:t>
            </w:r>
            <w:r w:rsidR="008E3CBB">
              <w:rPr>
                <w:sz w:val="24"/>
                <w:szCs w:val="24"/>
              </w:rPr>
              <w:t>Категория земель</w:t>
            </w:r>
            <w:r w:rsidR="002375A4" w:rsidRPr="003B0A4E">
              <w:rPr>
                <w:sz w:val="24"/>
                <w:szCs w:val="24"/>
              </w:rPr>
              <w:t xml:space="preserve">: </w:t>
            </w:r>
            <w:r w:rsidR="00E039B1" w:rsidRPr="00E039B1">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A55E41">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w:t>
            </w:r>
            <w:r>
              <w:rPr>
                <w:sz w:val="24"/>
                <w:szCs w:val="24"/>
              </w:rPr>
              <w:t xml:space="preserve"> </w:t>
            </w:r>
            <w:r w:rsidR="00E039B1" w:rsidRPr="00E039B1">
              <w:rPr>
                <w:sz w:val="24"/>
                <w:szCs w:val="24"/>
              </w:rPr>
              <w:t>Для размещения и обслуживания автодороги (для проезда к земельному участку)</w:t>
            </w:r>
            <w:r w:rsidR="00E16C59">
              <w:rPr>
                <w:sz w:val="24"/>
                <w:szCs w:val="24"/>
              </w:rPr>
              <w:t xml:space="preserve">                 </w:t>
            </w:r>
            <w:r w:rsidR="00E039B1">
              <w:rPr>
                <w:sz w:val="24"/>
                <w:szCs w:val="24"/>
              </w:rPr>
              <w:t xml:space="preserve">                                                                                              </w:t>
            </w:r>
            <w:r w:rsidR="00A55E41">
              <w:rPr>
                <w:sz w:val="24"/>
                <w:szCs w:val="24"/>
              </w:rPr>
              <w:t>П</w:t>
            </w:r>
            <w:r w:rsidR="002375A4" w:rsidRPr="003B0A4E">
              <w:rPr>
                <w:sz w:val="24"/>
                <w:szCs w:val="24"/>
              </w:rPr>
              <w:t>лоща</w:t>
            </w:r>
            <w:r w:rsidR="00A631B8" w:rsidRPr="003B0A4E">
              <w:rPr>
                <w:sz w:val="24"/>
                <w:szCs w:val="24"/>
              </w:rPr>
              <w:t>дь земельного участка,</w:t>
            </w:r>
            <w:r w:rsidR="00E039B1">
              <w:rPr>
                <w:sz w:val="24"/>
                <w:szCs w:val="24"/>
              </w:rPr>
              <w:t xml:space="preserve"> кв. м:  472</w:t>
            </w:r>
            <w:r w:rsidR="00EE7FFE">
              <w:rPr>
                <w:sz w:val="24"/>
                <w:szCs w:val="24"/>
              </w:rPr>
              <w:t xml:space="preserve">                                                                </w:t>
            </w:r>
            <w:r w:rsidR="00E039B1">
              <w:rPr>
                <w:sz w:val="24"/>
                <w:szCs w:val="24"/>
              </w:rPr>
              <w:t xml:space="preserve">    </w:t>
            </w:r>
            <w:r w:rsidR="00EE7FFE">
              <w:rPr>
                <w:sz w:val="24"/>
                <w:szCs w:val="24"/>
              </w:rPr>
              <w:t xml:space="preserve"> </w:t>
            </w:r>
            <w:r w:rsidR="002375A4" w:rsidRPr="003B0A4E">
              <w:rPr>
                <w:sz w:val="24"/>
                <w:szCs w:val="24"/>
              </w:rPr>
              <w:t>Обременения: не зарегистрированы                                                                                           С</w:t>
            </w:r>
            <w:r w:rsidR="00A631B8" w:rsidRPr="003B0A4E">
              <w:rPr>
                <w:sz w:val="24"/>
                <w:szCs w:val="24"/>
              </w:rPr>
              <w:t>рок действия договора аренды: 49</w:t>
            </w:r>
            <w:r w:rsidR="002375A4"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E039B1">
              <w:rPr>
                <w:sz w:val="24"/>
                <w:szCs w:val="24"/>
              </w:rPr>
              <w:t>34,52</w:t>
            </w:r>
            <w:r w:rsidR="00BD548E">
              <w:rPr>
                <w:sz w:val="24"/>
                <w:szCs w:val="24"/>
              </w:rPr>
              <w:t xml:space="preserve"> </w:t>
            </w:r>
            <w:r w:rsidR="002375A4" w:rsidRPr="003B0A4E">
              <w:rPr>
                <w:sz w:val="24"/>
                <w:szCs w:val="24"/>
              </w:rPr>
              <w:t xml:space="preserve">руб.                                                                                                                                                  </w:t>
            </w:r>
            <w:r w:rsidR="00A631B8" w:rsidRPr="003B0A4E">
              <w:rPr>
                <w:sz w:val="24"/>
                <w:szCs w:val="24"/>
              </w:rPr>
              <w:t xml:space="preserve"> </w:t>
            </w:r>
            <w:r w:rsidR="002375A4" w:rsidRPr="003B0A4E">
              <w:rPr>
                <w:sz w:val="24"/>
                <w:szCs w:val="24"/>
              </w:rPr>
              <w:t xml:space="preserve">                                                     </w:t>
            </w:r>
            <w:r w:rsidR="008D5B49" w:rsidRPr="003B0A4E">
              <w:rPr>
                <w:sz w:val="24"/>
                <w:szCs w:val="24"/>
              </w:rPr>
              <w:t xml:space="preserve">   </w:t>
            </w:r>
            <w:r w:rsidR="002375A4" w:rsidRPr="003B0A4E">
              <w:rPr>
                <w:sz w:val="24"/>
                <w:szCs w:val="24"/>
              </w:rPr>
              <w:t>Задаток, необ</w:t>
            </w:r>
            <w:r w:rsidR="0033018D">
              <w:rPr>
                <w:sz w:val="24"/>
                <w:szCs w:val="24"/>
              </w:rPr>
              <w:t xml:space="preserve">ходимый для участия в аукционе: </w:t>
            </w:r>
            <w:r w:rsidR="00E039B1">
              <w:rPr>
                <w:sz w:val="24"/>
                <w:szCs w:val="24"/>
              </w:rPr>
              <w:t>7</w:t>
            </w:r>
            <w:r w:rsidR="005439D1">
              <w:rPr>
                <w:sz w:val="24"/>
                <w:szCs w:val="24"/>
              </w:rPr>
              <w:t xml:space="preserve"> </w:t>
            </w:r>
            <w:r w:rsidR="002375A4" w:rsidRPr="003B0A4E">
              <w:rPr>
                <w:sz w:val="24"/>
                <w:szCs w:val="24"/>
              </w:rPr>
              <w:t>руб.</w:t>
            </w:r>
            <w:r w:rsidR="00077C82">
              <w:rPr>
                <w:sz w:val="24"/>
                <w:szCs w:val="24"/>
              </w:rPr>
              <w:t xml:space="preserve">                                                                     </w:t>
            </w:r>
            <w:r w:rsidR="00077C82" w:rsidRPr="003B0A4E">
              <w:rPr>
                <w:sz w:val="24"/>
                <w:szCs w:val="24"/>
              </w:rPr>
              <w:t xml:space="preserve">Шаг аукциона: </w:t>
            </w:r>
            <w:r w:rsidR="00E039B1">
              <w:rPr>
                <w:sz w:val="24"/>
                <w:szCs w:val="24"/>
              </w:rPr>
              <w:t>1</w:t>
            </w:r>
            <w:r w:rsidR="00077C82">
              <w:rPr>
                <w:sz w:val="24"/>
                <w:szCs w:val="24"/>
              </w:rPr>
              <w:t xml:space="preserve"> </w:t>
            </w:r>
            <w:r w:rsidR="00077C82" w:rsidRPr="003B0A4E">
              <w:rPr>
                <w:sz w:val="24"/>
                <w:szCs w:val="24"/>
              </w:rPr>
              <w:t xml:space="preserve">руб. </w:t>
            </w:r>
            <w:r w:rsidR="002375A4"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Заявки на участие в аукционе подаются в форме бумажного документа. Заявка на участие в аукционе должна быть подготовлена по ф</w:t>
            </w:r>
            <w:r w:rsidR="00B62348">
              <w:rPr>
                <w:sz w:val="24"/>
                <w:szCs w:val="24"/>
              </w:rPr>
              <w:t>ормам, представленным настоящей документацией</w:t>
            </w:r>
            <w:r w:rsidRPr="003B0A4E">
              <w:rPr>
                <w:sz w:val="24"/>
                <w:szCs w:val="24"/>
              </w:rPr>
              <w:t xml:space="preserve">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E16C59">
              <w:rPr>
                <w:b/>
                <w:bCs/>
                <w:sz w:val="24"/>
                <w:szCs w:val="24"/>
              </w:rPr>
              <w:t>24</w:t>
            </w:r>
            <w:r w:rsidR="003445BA">
              <w:rPr>
                <w:b/>
                <w:bCs/>
                <w:sz w:val="24"/>
                <w:szCs w:val="24"/>
              </w:rPr>
              <w:t>.01</w:t>
            </w:r>
            <w:r>
              <w:rPr>
                <w:b/>
                <w:bCs/>
                <w:sz w:val="24"/>
                <w:szCs w:val="24"/>
              </w:rPr>
              <w:t>.</w:t>
            </w:r>
            <w:r w:rsidR="003445BA">
              <w:rPr>
                <w:b/>
                <w:bCs/>
                <w:sz w:val="24"/>
                <w:szCs w:val="24"/>
              </w:rPr>
              <w:t>2018</w:t>
            </w:r>
            <w:r w:rsidR="00634610" w:rsidRPr="00634610">
              <w:rPr>
                <w:b/>
                <w:bCs/>
                <w:sz w:val="24"/>
                <w:szCs w:val="24"/>
              </w:rPr>
              <w:t xml:space="preserve"> г</w:t>
            </w:r>
            <w:r w:rsidR="00DE03C4" w:rsidRPr="00634610">
              <w:rPr>
                <w:b/>
                <w:bCs/>
                <w:sz w:val="24"/>
                <w:szCs w:val="24"/>
              </w:rPr>
              <w:t>.</w:t>
            </w:r>
            <w:r w:rsidR="007A7ACF" w:rsidRPr="003B0A4E">
              <w:rPr>
                <w:bCs/>
                <w:sz w:val="24"/>
                <w:szCs w:val="24"/>
              </w:rPr>
              <w:t xml:space="preserve"> </w:t>
            </w:r>
            <w:r w:rsidR="008E3CBB" w:rsidRPr="008E3CBB">
              <w:rPr>
                <w:bCs/>
                <w:sz w:val="24"/>
                <w:szCs w:val="24"/>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w:t>
            </w:r>
            <w:r w:rsidR="00C341E0">
              <w:rPr>
                <w:bCs/>
                <w:sz w:val="24"/>
                <w:szCs w:val="24"/>
              </w:rPr>
              <w:t xml:space="preserve">ОКТМО 82620000, КБК </w:t>
            </w:r>
            <w:r w:rsidR="006F2496" w:rsidRPr="006F2496">
              <w:rPr>
                <w:bCs/>
                <w:sz w:val="24"/>
                <w:szCs w:val="24"/>
              </w:rPr>
              <w:t>00111105013050000120</w:t>
            </w:r>
            <w:r w:rsidR="008E3CBB" w:rsidRPr="008E3CBB">
              <w:rPr>
                <w:bCs/>
                <w:sz w:val="24"/>
                <w:szCs w:val="24"/>
              </w:rPr>
              <w:t>,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E16C59">
              <w:rPr>
                <w:b/>
                <w:bCs/>
                <w:sz w:val="24"/>
                <w:szCs w:val="24"/>
              </w:rPr>
              <w:t>24</w:t>
            </w:r>
            <w:r w:rsidR="003445BA">
              <w:rPr>
                <w:b/>
                <w:bCs/>
                <w:sz w:val="24"/>
                <w:szCs w:val="24"/>
              </w:rPr>
              <w:t>.01.2018</w:t>
            </w:r>
            <w:r w:rsidR="003445BA" w:rsidRPr="00634610">
              <w:rPr>
                <w:b/>
                <w:bCs/>
                <w:sz w:val="24"/>
                <w:szCs w:val="24"/>
              </w:rPr>
              <w:t xml:space="preserve"> </w:t>
            </w:r>
            <w:r w:rsidRPr="003035F7">
              <w:rPr>
                <w:b/>
                <w:sz w:val="24"/>
                <w:szCs w:val="24"/>
              </w:rPr>
              <w:t>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lastRenderedPageBreak/>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E16C59">
              <w:rPr>
                <w:b/>
                <w:sz w:val="24"/>
                <w:szCs w:val="24"/>
              </w:rPr>
              <w:t>29</w:t>
            </w:r>
            <w:r w:rsidR="003445BA">
              <w:rPr>
                <w:b/>
                <w:sz w:val="24"/>
                <w:szCs w:val="24"/>
              </w:rPr>
              <w:t>.12</w:t>
            </w:r>
            <w:r w:rsidR="008A0875" w:rsidRPr="003035F7">
              <w:rPr>
                <w:b/>
                <w:sz w:val="24"/>
                <w:szCs w:val="24"/>
              </w:rPr>
              <w:t>.</w:t>
            </w:r>
            <w:r w:rsidR="006E12C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E16C59">
              <w:rPr>
                <w:b/>
                <w:sz w:val="24"/>
                <w:szCs w:val="24"/>
              </w:rPr>
              <w:t>29</w:t>
            </w:r>
            <w:r w:rsidR="003445BA">
              <w:rPr>
                <w:b/>
                <w:sz w:val="24"/>
                <w:szCs w:val="24"/>
              </w:rPr>
              <w:t>.12</w:t>
            </w:r>
            <w:r w:rsidR="006E12C2">
              <w:rPr>
                <w:b/>
                <w:sz w:val="24"/>
                <w:szCs w:val="24"/>
              </w:rPr>
              <w:t>.2017</w:t>
            </w:r>
            <w:r w:rsidR="008A0875" w:rsidRPr="003035F7">
              <w:rPr>
                <w:b/>
                <w:sz w:val="24"/>
                <w:szCs w:val="24"/>
              </w:rPr>
              <w:t xml:space="preserve"> г. по</w:t>
            </w:r>
            <w:r w:rsidR="002E1AAF">
              <w:rPr>
                <w:b/>
                <w:sz w:val="24"/>
                <w:szCs w:val="24"/>
              </w:rPr>
              <w:t xml:space="preserve"> </w:t>
            </w:r>
            <w:r w:rsidR="00E16C59">
              <w:rPr>
                <w:b/>
                <w:bCs/>
                <w:sz w:val="24"/>
                <w:szCs w:val="24"/>
              </w:rPr>
              <w:t>17.01</w:t>
            </w:r>
            <w:r w:rsidR="003445BA">
              <w:rPr>
                <w:b/>
                <w:bCs/>
                <w:sz w:val="24"/>
                <w:szCs w:val="24"/>
              </w:rPr>
              <w:t>.2018</w:t>
            </w:r>
            <w:r w:rsidR="003445BA" w:rsidRPr="00634610">
              <w:rPr>
                <w:b/>
                <w:bCs/>
                <w:sz w:val="24"/>
                <w:szCs w:val="24"/>
              </w:rPr>
              <w:t xml:space="preserve"> </w:t>
            </w:r>
            <w:r w:rsidR="001C5260" w:rsidRPr="003035F7">
              <w:rPr>
                <w:b/>
                <w:sz w:val="24"/>
                <w:szCs w:val="24"/>
              </w:rPr>
              <w:t>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w:t>
            </w:r>
            <w:proofErr w:type="spellStart"/>
            <w:proofErr w:type="gramStart"/>
            <w:r w:rsidR="00A160F7">
              <w:rPr>
                <w:sz w:val="24"/>
                <w:szCs w:val="24"/>
              </w:rPr>
              <w:t>зал.</w:t>
            </w:r>
            <w:r w:rsidRPr="003B0A4E">
              <w:rPr>
                <w:sz w:val="24"/>
                <w:szCs w:val="24"/>
              </w:rPr>
              <w:t>Время</w:t>
            </w:r>
            <w:proofErr w:type="spellEnd"/>
            <w:proofErr w:type="gramEnd"/>
            <w:r w:rsidRPr="003B0A4E">
              <w:rPr>
                <w:sz w:val="24"/>
                <w:szCs w:val="24"/>
              </w:rPr>
              <w:t xml:space="preserve"> проведения аукциона: </w:t>
            </w:r>
            <w:r w:rsidR="00E16C59">
              <w:rPr>
                <w:b/>
                <w:sz w:val="24"/>
                <w:szCs w:val="24"/>
              </w:rPr>
              <w:t>30</w:t>
            </w:r>
            <w:r w:rsidR="004049B0" w:rsidRPr="004049B0">
              <w:rPr>
                <w:b/>
                <w:sz w:val="24"/>
                <w:szCs w:val="24"/>
              </w:rPr>
              <w:t>.</w:t>
            </w:r>
            <w:r w:rsidR="003445BA">
              <w:rPr>
                <w:b/>
                <w:sz w:val="24"/>
                <w:szCs w:val="24"/>
              </w:rPr>
              <w:t>01</w:t>
            </w:r>
            <w:r w:rsidR="00BD548E">
              <w:rPr>
                <w:b/>
                <w:sz w:val="24"/>
                <w:szCs w:val="24"/>
              </w:rPr>
              <w:t>.</w:t>
            </w:r>
            <w:r w:rsidR="003445BA">
              <w:rPr>
                <w:b/>
                <w:sz w:val="24"/>
                <w:szCs w:val="24"/>
              </w:rPr>
              <w:t>2018</w:t>
            </w:r>
            <w:r w:rsidR="00AD03EE">
              <w:rPr>
                <w:b/>
                <w:sz w:val="24"/>
                <w:szCs w:val="24"/>
              </w:rPr>
              <w:t xml:space="preserve"> года в 1</w:t>
            </w:r>
            <w:r w:rsidR="00757EA8">
              <w:rPr>
                <w:b/>
                <w:sz w:val="24"/>
                <w:szCs w:val="24"/>
              </w:rPr>
              <w:t>0</w:t>
            </w:r>
            <w:r w:rsidR="00A90342">
              <w:rPr>
                <w:b/>
                <w:sz w:val="24"/>
                <w:szCs w:val="24"/>
              </w:rPr>
              <w:t xml:space="preserve"> </w:t>
            </w:r>
            <w:r w:rsidRPr="004049B0">
              <w:rPr>
                <w:b/>
                <w:sz w:val="24"/>
                <w:szCs w:val="24"/>
              </w:rPr>
              <w:t>часов</w:t>
            </w:r>
            <w:r w:rsidR="0070438B">
              <w:rPr>
                <w:b/>
                <w:sz w:val="24"/>
                <w:szCs w:val="24"/>
              </w:rPr>
              <w:t xml:space="preserve"> 3</w:t>
            </w:r>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BD548E">
              <w:rPr>
                <w:sz w:val="24"/>
                <w:szCs w:val="24"/>
              </w:rPr>
              <w:t>иона не позднее чем за пять дней</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B62348" w:rsidRDefault="00B62348" w:rsidP="004245A6"/>
    <w:p w:rsidR="00B62348" w:rsidRDefault="00B62348" w:rsidP="004245A6"/>
    <w:p w:rsidR="00B62348" w:rsidRDefault="00B62348" w:rsidP="004245A6"/>
    <w:p w:rsidR="00B62348" w:rsidRDefault="00B62348" w:rsidP="004245A6"/>
    <w:p w:rsidR="00817157" w:rsidRPr="003B0A4E" w:rsidRDefault="00817157" w:rsidP="004245A6"/>
    <w:p w:rsidR="004245A6" w:rsidRPr="003B0A4E" w:rsidRDefault="004245A6" w:rsidP="00F45E82">
      <w:pPr>
        <w:jc w:val="both"/>
        <w:rPr>
          <w:kern w:val="1"/>
          <w:sz w:val="24"/>
          <w:szCs w:val="24"/>
        </w:rPr>
      </w:pPr>
      <w:r w:rsidRPr="003B0A4E">
        <w:rPr>
          <w:kern w:val="1"/>
          <w:sz w:val="24"/>
          <w:szCs w:val="24"/>
        </w:rPr>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F45E82" w:rsidP="004245A6">
      <w:pPr>
        <w:jc w:val="both"/>
        <w:rPr>
          <w:kern w:val="1"/>
          <w:sz w:val="24"/>
          <w:szCs w:val="24"/>
        </w:rPr>
      </w:pPr>
      <w:r>
        <w:rPr>
          <w:kern w:val="1"/>
          <w:sz w:val="24"/>
          <w:szCs w:val="24"/>
        </w:rPr>
        <w:t xml:space="preserve">       </w:t>
      </w:r>
      <w:r w:rsidR="004245A6" w:rsidRPr="003B0A4E">
        <w:rPr>
          <w:kern w:val="1"/>
          <w:sz w:val="24"/>
          <w:szCs w:val="24"/>
        </w:rPr>
        <w:t>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F36034" w:rsidRDefault="00F36034" w:rsidP="00BD548E">
      <w:pPr>
        <w:jc w:val="both"/>
        <w:rPr>
          <w:rFonts w:eastAsia="Calibri"/>
          <w:sz w:val="24"/>
          <w:szCs w:val="24"/>
          <w:lang w:eastAsia="en-US"/>
        </w:rPr>
      </w:pPr>
    </w:p>
    <w:p w:rsidR="00BD548E" w:rsidRDefault="00BD548E" w:rsidP="00BD548E">
      <w:pPr>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выдан____________</w:t>
      </w:r>
      <w:r w:rsidRPr="006045D6">
        <w:rPr>
          <w:sz w:val="24"/>
          <w:szCs w:val="24"/>
        </w:rPr>
        <w:t xml:space="preserve"> ,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индивидуального предпринимателя ( в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__________ Дом: __   Корпус:_____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Заявитель:   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C52019" w:rsidRDefault="00C52019" w:rsidP="00C52019">
      <w:pPr>
        <w:rPr>
          <w:rFonts w:eastAsia="Calibri"/>
          <w:sz w:val="24"/>
          <w:szCs w:val="24"/>
          <w:lang w:eastAsia="en-US"/>
        </w:rPr>
      </w:pPr>
    </w:p>
    <w:p w:rsidR="00B62348" w:rsidRDefault="00B62348" w:rsidP="00C52019">
      <w:pPr>
        <w:rPr>
          <w:rFonts w:eastAsia="Calibri"/>
          <w:sz w:val="24"/>
          <w:szCs w:val="24"/>
          <w:lang w:eastAsia="en-US"/>
        </w:rPr>
      </w:pPr>
    </w:p>
    <w:p w:rsidR="00BD548E" w:rsidRDefault="00BD548E" w:rsidP="00C52019">
      <w:pPr>
        <w:rPr>
          <w:rFonts w:eastAsia="Calibri"/>
          <w:sz w:val="24"/>
          <w:szCs w:val="24"/>
          <w:lang w:eastAsia="en-US"/>
        </w:rPr>
      </w:pPr>
    </w:p>
    <w:p w:rsidR="00C52019" w:rsidRPr="00B41709" w:rsidRDefault="00106844" w:rsidP="00106844">
      <w:pPr>
        <w:rPr>
          <w:b/>
        </w:rPr>
      </w:pPr>
      <w:r>
        <w:rPr>
          <w:b/>
        </w:rPr>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тка, местоположение которого установлено:_____________________________________________________________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 xml:space="preserve">Заявитель:   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D548E" w:rsidRDefault="00BD548E"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r w:rsidR="006B1490" w:rsidRPr="003B0A4E">
        <w:rPr>
          <w:sz w:val="24"/>
          <w:szCs w:val="24"/>
        </w:rPr>
        <w:t>лица)</w:t>
      </w:r>
      <w:r w:rsidR="006B1490" w:rsidRPr="003B0A4E">
        <w:t xml:space="preserve">   </w:t>
      </w:r>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B62348" w:rsidRDefault="00B62348" w:rsidP="0007274F">
      <w:pPr>
        <w:jc w:val="both"/>
        <w:rPr>
          <w:sz w:val="24"/>
          <w:szCs w:val="24"/>
        </w:rPr>
      </w:pPr>
    </w:p>
    <w:p w:rsidR="00B62348" w:rsidRDefault="00B62348" w:rsidP="0007274F">
      <w:pPr>
        <w:jc w:val="both"/>
      </w:pPr>
    </w:p>
    <w:p w:rsidR="00B62348" w:rsidRDefault="00B62348" w:rsidP="0007274F">
      <w:pPr>
        <w:jc w:val="both"/>
      </w:pPr>
    </w:p>
    <w:p w:rsidR="00B62348" w:rsidRDefault="00B62348"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w:t>
      </w:r>
      <w:r w:rsidR="003445BA">
        <w:rPr>
          <w:sz w:val="24"/>
          <w:szCs w:val="24"/>
        </w:rPr>
        <w:t>18</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именуемый (</w:t>
      </w:r>
      <w:proofErr w:type="spellStart"/>
      <w:r w:rsidRPr="003B0A4E">
        <w:rPr>
          <w:sz w:val="24"/>
          <w:szCs w:val="24"/>
        </w:rPr>
        <w:t>ая</w:t>
      </w:r>
      <w:proofErr w:type="spellEnd"/>
      <w:r w:rsidRPr="003B0A4E">
        <w:rPr>
          <w:sz w:val="24"/>
          <w:szCs w:val="24"/>
        </w:rPr>
        <w:t xml:space="preserve">)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3445BA">
        <w:rPr>
          <w:sz w:val="24"/>
          <w:szCs w:val="24"/>
        </w:rPr>
        <w:t xml:space="preserve"> 2018</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 xml:space="preserve">Администрация МР «Дербентский район» на расчетный счет: 40101810600000010021, лицевой счёт 04033918760, БИК 048209001, код дохода </w:t>
      </w:r>
      <w:r w:rsidR="006F2496" w:rsidRPr="006F2496">
        <w:rPr>
          <w:sz w:val="24"/>
          <w:szCs w:val="24"/>
        </w:rPr>
        <w:t>00111105013050000120</w:t>
      </w:r>
      <w:r>
        <w:rPr>
          <w:sz w:val="24"/>
          <w:szCs w:val="24"/>
        </w:rPr>
        <w:t xml:space="preserve">, ОКТМО 82620000, в Отделении </w:t>
      </w:r>
      <w:r w:rsidRPr="001518F5">
        <w:rPr>
          <w:sz w:val="24"/>
          <w:szCs w:val="24"/>
        </w:rPr>
        <w:t>–</w:t>
      </w:r>
      <w:r>
        <w:rPr>
          <w:sz w:val="24"/>
          <w:szCs w:val="24"/>
        </w:rPr>
        <w:t xml:space="preserve"> </w:t>
      </w:r>
      <w:r w:rsidRPr="001518F5">
        <w:rPr>
          <w:sz w:val="24"/>
          <w:szCs w:val="24"/>
        </w:rPr>
        <w:t xml:space="preserve">НБ РД </w:t>
      </w:r>
      <w:proofErr w:type="spellStart"/>
      <w:r w:rsidRPr="001518F5">
        <w:rPr>
          <w:sz w:val="24"/>
          <w:szCs w:val="24"/>
        </w:rPr>
        <w:t>г.Махачкала</w:t>
      </w:r>
      <w:proofErr w:type="spellEnd"/>
      <w:r w:rsidRPr="001518F5">
        <w:rPr>
          <w:sz w:val="24"/>
          <w:szCs w:val="24"/>
        </w:rPr>
        <w:t>, ИНН 0512008700, КПП 051201001</w:t>
      </w:r>
      <w:r w:rsidR="00C412D9" w:rsidRPr="003B0A4E">
        <w:rPr>
          <w:sz w:val="22"/>
          <w:szCs w:val="22"/>
        </w:rPr>
        <w:t xml:space="preserve"> ОКТМО </w:t>
      </w:r>
      <w:proofErr w:type="gramStart"/>
      <w:r w:rsidR="00C412D9" w:rsidRPr="003B0A4E">
        <w:rPr>
          <w:sz w:val="22"/>
          <w:szCs w:val="22"/>
        </w:rPr>
        <w:t>82620000,  в</w:t>
      </w:r>
      <w:proofErr w:type="gramEnd"/>
      <w:r w:rsidR="00C412D9" w:rsidRPr="003B0A4E">
        <w:rPr>
          <w:sz w:val="22"/>
          <w:szCs w:val="22"/>
        </w:rPr>
        <w:t xml:space="preserve">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w:t>
      </w:r>
      <w:r w:rsidRPr="003B0A4E">
        <w:rPr>
          <w:sz w:val="24"/>
          <w:szCs w:val="24"/>
        </w:rPr>
        <w:lastRenderedPageBreak/>
        <w:t>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t>5.Ответственность сторон</w:t>
      </w:r>
    </w:p>
    <w:p w:rsidR="00C412D9" w:rsidRPr="003B0A4E" w:rsidRDefault="00C412D9" w:rsidP="00C412D9">
      <w:pPr>
        <w:pStyle w:val="aff5"/>
        <w:jc w:val="both"/>
        <w:rPr>
          <w:sz w:val="24"/>
          <w:szCs w:val="24"/>
        </w:rPr>
      </w:pPr>
      <w:r w:rsidRPr="003B0A4E">
        <w:rPr>
          <w:sz w:val="24"/>
          <w:szCs w:val="24"/>
        </w:rPr>
        <w:lastRenderedPageBreak/>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2E1AAF" w:rsidP="00742243">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Default="002E1AAF"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2E1AAF" w:rsidP="002E1AAF">
      <w:pPr>
        <w:rPr>
          <w:sz w:val="28"/>
          <w:szCs w:val="28"/>
        </w:rPr>
      </w:pPr>
      <w:r>
        <w:rPr>
          <w:sz w:val="28"/>
          <w:szCs w:val="28"/>
        </w:rPr>
        <w:t xml:space="preserve">  М.П.</w:t>
      </w: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BD548E">
      <w:pPr>
        <w:rPr>
          <w:sz w:val="28"/>
          <w:szCs w:val="28"/>
        </w:rPr>
      </w:pPr>
    </w:p>
    <w:p w:rsidR="00760C08" w:rsidRDefault="00760C08" w:rsidP="00276852">
      <w:pPr>
        <w:jc w:val="center"/>
        <w:rPr>
          <w:sz w:val="28"/>
          <w:szCs w:val="28"/>
        </w:rPr>
      </w:pPr>
    </w:p>
    <w:p w:rsidR="002E1AAF" w:rsidRDefault="002E1AAF" w:rsidP="00276852">
      <w:pPr>
        <w:jc w:val="center"/>
        <w:rPr>
          <w:sz w:val="28"/>
          <w:szCs w:val="28"/>
        </w:rPr>
      </w:pPr>
    </w:p>
    <w:p w:rsidR="002E1AAF" w:rsidRDefault="002E1AAF" w:rsidP="00276852">
      <w:pPr>
        <w:jc w:val="center"/>
        <w:rPr>
          <w:sz w:val="28"/>
          <w:szCs w:val="28"/>
        </w:rPr>
      </w:pPr>
    </w:p>
    <w:p w:rsidR="00422EE7" w:rsidRDefault="001518F5" w:rsidP="00276852">
      <w:pPr>
        <w:jc w:val="center"/>
        <w:rPr>
          <w:sz w:val="24"/>
          <w:szCs w:val="24"/>
        </w:rPr>
      </w:pPr>
      <w:r w:rsidRPr="001518F5">
        <w:rPr>
          <w:sz w:val="24"/>
          <w:szCs w:val="24"/>
        </w:rPr>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1518F5" w:rsidRPr="001518F5">
        <w:rPr>
          <w:sz w:val="24"/>
          <w:szCs w:val="24"/>
        </w:rPr>
        <w:t>а</w:t>
      </w:r>
      <w:r w:rsidR="00276852" w:rsidRPr="001518F5">
        <w:rPr>
          <w:sz w:val="24"/>
          <w:szCs w:val="24"/>
        </w:rPr>
        <w:t xml:space="preserve">  </w:t>
      </w:r>
    </w:p>
    <w:p w:rsidR="00276852" w:rsidRPr="001518F5" w:rsidRDefault="00276852" w:rsidP="00276852">
      <w:pPr>
        <w:pStyle w:val="aff5"/>
        <w:jc w:val="center"/>
        <w:rPr>
          <w:sz w:val="24"/>
          <w:szCs w:val="24"/>
        </w:rPr>
      </w:pPr>
      <w:r w:rsidRPr="001518F5">
        <w:rPr>
          <w:sz w:val="24"/>
          <w:szCs w:val="24"/>
        </w:rPr>
        <w:t>приема-пер</w:t>
      </w:r>
      <w:r w:rsidR="00BD548E">
        <w:rPr>
          <w:sz w:val="24"/>
          <w:szCs w:val="24"/>
        </w:rPr>
        <w:t>едачи 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“__</w:t>
      </w:r>
      <w:proofErr w:type="gramStart"/>
      <w:r w:rsidRPr="001518F5">
        <w:rPr>
          <w:sz w:val="24"/>
          <w:szCs w:val="24"/>
        </w:rPr>
        <w:t xml:space="preserve">_” </w:t>
      </w:r>
      <w:r w:rsidR="008D31ED" w:rsidRPr="001518F5">
        <w:rPr>
          <w:sz w:val="24"/>
          <w:szCs w:val="24"/>
        </w:rPr>
        <w:t xml:space="preserve"> </w:t>
      </w:r>
      <w:r w:rsidR="003445BA">
        <w:rPr>
          <w:sz w:val="24"/>
          <w:szCs w:val="24"/>
        </w:rPr>
        <w:t xml:space="preserve"> </w:t>
      </w:r>
      <w:proofErr w:type="gramEnd"/>
      <w:r w:rsidR="003445BA">
        <w:rPr>
          <w:sz w:val="24"/>
          <w:szCs w:val="24"/>
        </w:rPr>
        <w:t>_____________  2018</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w:t>
      </w:r>
      <w:r w:rsidR="003E14BB">
        <w:rPr>
          <w:sz w:val="24"/>
          <w:szCs w:val="24"/>
        </w:rPr>
        <w:t xml:space="preserve"> </w:t>
      </w:r>
      <w:r w:rsidRPr="003B0A4E">
        <w:rPr>
          <w:sz w:val="24"/>
          <w:szCs w:val="24"/>
        </w:rPr>
        <w:t>г. №5/7, с одной стороны, именуемый в дальнейшем «Арендодатель»,  и  _______________________________________________________________________________, именуемый (</w:t>
      </w:r>
      <w:proofErr w:type="spellStart"/>
      <w:r w:rsidRPr="003B0A4E">
        <w:rPr>
          <w:sz w:val="24"/>
          <w:szCs w:val="24"/>
        </w:rPr>
        <w:t>ая</w:t>
      </w:r>
      <w:proofErr w:type="spellEnd"/>
      <w:r w:rsidRPr="003B0A4E">
        <w:rPr>
          <w:sz w:val="24"/>
          <w:szCs w:val="24"/>
        </w:rPr>
        <w:t>)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 xml:space="preserve">сроком на ___ </w:t>
      </w:r>
      <w:r w:rsidRPr="003B0A4E">
        <w:rPr>
          <w:sz w:val="24"/>
          <w:szCs w:val="24"/>
        </w:rPr>
        <w:t xml:space="preserve"> лет,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Default="002E1AAF" w:rsidP="0032534A">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Pr="003B0A4E" w:rsidRDefault="002E1AAF"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2E1AAF" w:rsidP="00760C08">
      <w:pPr>
        <w:pStyle w:val="ae"/>
        <w:jc w:val="both"/>
        <w:rPr>
          <w:sz w:val="24"/>
          <w:szCs w:val="24"/>
        </w:rPr>
      </w:pPr>
      <w:r>
        <w:rPr>
          <w:sz w:val="24"/>
          <w:szCs w:val="24"/>
        </w:rPr>
        <w:t xml:space="preserve">  М.П.</w:t>
      </w: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47F" w:rsidRDefault="0003047F">
      <w:r>
        <w:separator/>
      </w:r>
    </w:p>
  </w:endnote>
  <w:endnote w:type="continuationSeparator" w:id="0">
    <w:p w:rsidR="0003047F" w:rsidRDefault="0003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pPr>
      <w:pStyle w:val="af3"/>
      <w:jc w:val="center"/>
    </w:pPr>
    <w:r>
      <w:fldChar w:fldCharType="begin"/>
    </w:r>
    <w:r>
      <w:instrText xml:space="preserve"> PAGE </w:instrText>
    </w:r>
    <w:r>
      <w:fldChar w:fldCharType="separate"/>
    </w:r>
    <w:r>
      <w:rPr>
        <w:noProof/>
      </w:rPr>
      <w:t>2</w:t>
    </w:r>
    <w:r>
      <w:fldChar w:fldCharType="end"/>
    </w:r>
  </w:p>
  <w:p w:rsidR="00E039B1" w:rsidRDefault="00E039B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p w:rsidR="00E039B1" w:rsidRDefault="00E039B1"/>
  <w:p w:rsidR="00E039B1" w:rsidRDefault="00E039B1"/>
  <w:p w:rsidR="00E039B1" w:rsidRDefault="00E039B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Pr="00297850" w:rsidRDefault="00E039B1"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47F" w:rsidRDefault="0003047F">
      <w:r>
        <w:separator/>
      </w:r>
    </w:p>
  </w:footnote>
  <w:footnote w:type="continuationSeparator" w:id="0">
    <w:p w:rsidR="0003047F" w:rsidRDefault="0003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p w:rsidR="00E039B1" w:rsidRDefault="00E039B1"/>
  <w:p w:rsidR="00E039B1" w:rsidRDefault="00E039B1"/>
  <w:p w:rsidR="00E039B1" w:rsidRDefault="00E03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047F"/>
    <w:rsid w:val="00032BBA"/>
    <w:rsid w:val="00035771"/>
    <w:rsid w:val="00055009"/>
    <w:rsid w:val="00055E9F"/>
    <w:rsid w:val="00056E7B"/>
    <w:rsid w:val="0007274F"/>
    <w:rsid w:val="00077C82"/>
    <w:rsid w:val="00084E42"/>
    <w:rsid w:val="000951D1"/>
    <w:rsid w:val="000A00A9"/>
    <w:rsid w:val="000A2AA8"/>
    <w:rsid w:val="000A4375"/>
    <w:rsid w:val="000B2176"/>
    <w:rsid w:val="000B5570"/>
    <w:rsid w:val="000C0C00"/>
    <w:rsid w:val="000C133D"/>
    <w:rsid w:val="000C716B"/>
    <w:rsid w:val="000C71C1"/>
    <w:rsid w:val="000D2D22"/>
    <w:rsid w:val="000E7F13"/>
    <w:rsid w:val="000F2582"/>
    <w:rsid w:val="0010474D"/>
    <w:rsid w:val="00106844"/>
    <w:rsid w:val="00107AB8"/>
    <w:rsid w:val="00116BB5"/>
    <w:rsid w:val="00131573"/>
    <w:rsid w:val="001435D5"/>
    <w:rsid w:val="001518F5"/>
    <w:rsid w:val="00157D30"/>
    <w:rsid w:val="001705C4"/>
    <w:rsid w:val="001726E9"/>
    <w:rsid w:val="00174314"/>
    <w:rsid w:val="0017441C"/>
    <w:rsid w:val="00183987"/>
    <w:rsid w:val="00183B96"/>
    <w:rsid w:val="001879C0"/>
    <w:rsid w:val="00191962"/>
    <w:rsid w:val="00192F89"/>
    <w:rsid w:val="00194A80"/>
    <w:rsid w:val="001973B3"/>
    <w:rsid w:val="001A25AC"/>
    <w:rsid w:val="001A435D"/>
    <w:rsid w:val="001B2098"/>
    <w:rsid w:val="001C1E62"/>
    <w:rsid w:val="001C5260"/>
    <w:rsid w:val="001C67C1"/>
    <w:rsid w:val="001C7D49"/>
    <w:rsid w:val="001D2FFB"/>
    <w:rsid w:val="001D3B1F"/>
    <w:rsid w:val="001D5439"/>
    <w:rsid w:val="001F56C6"/>
    <w:rsid w:val="00212367"/>
    <w:rsid w:val="002152F7"/>
    <w:rsid w:val="002314C5"/>
    <w:rsid w:val="00233C03"/>
    <w:rsid w:val="002365DD"/>
    <w:rsid w:val="002375A4"/>
    <w:rsid w:val="00245B84"/>
    <w:rsid w:val="00251AF4"/>
    <w:rsid w:val="002579AD"/>
    <w:rsid w:val="002717EC"/>
    <w:rsid w:val="00275C99"/>
    <w:rsid w:val="00276852"/>
    <w:rsid w:val="002774FF"/>
    <w:rsid w:val="002862A1"/>
    <w:rsid w:val="002862DE"/>
    <w:rsid w:val="00287DF4"/>
    <w:rsid w:val="002904A8"/>
    <w:rsid w:val="0029116E"/>
    <w:rsid w:val="00291818"/>
    <w:rsid w:val="00297850"/>
    <w:rsid w:val="002A2072"/>
    <w:rsid w:val="002A3627"/>
    <w:rsid w:val="002A4847"/>
    <w:rsid w:val="002A72E7"/>
    <w:rsid w:val="002B0C51"/>
    <w:rsid w:val="002B268B"/>
    <w:rsid w:val="002D348E"/>
    <w:rsid w:val="002D72E2"/>
    <w:rsid w:val="002D7C88"/>
    <w:rsid w:val="002E0E13"/>
    <w:rsid w:val="002E1AAF"/>
    <w:rsid w:val="002E37CF"/>
    <w:rsid w:val="002E64BF"/>
    <w:rsid w:val="002E6F39"/>
    <w:rsid w:val="00300459"/>
    <w:rsid w:val="00301719"/>
    <w:rsid w:val="003028EE"/>
    <w:rsid w:val="003035F7"/>
    <w:rsid w:val="00304DAA"/>
    <w:rsid w:val="0031363E"/>
    <w:rsid w:val="00316B99"/>
    <w:rsid w:val="003208F9"/>
    <w:rsid w:val="00320988"/>
    <w:rsid w:val="00320BFD"/>
    <w:rsid w:val="0032534A"/>
    <w:rsid w:val="0033018D"/>
    <w:rsid w:val="00332351"/>
    <w:rsid w:val="00333C51"/>
    <w:rsid w:val="00334DA1"/>
    <w:rsid w:val="003445BA"/>
    <w:rsid w:val="0035713F"/>
    <w:rsid w:val="0036481E"/>
    <w:rsid w:val="00370488"/>
    <w:rsid w:val="00372B33"/>
    <w:rsid w:val="00374F57"/>
    <w:rsid w:val="003817DA"/>
    <w:rsid w:val="00386034"/>
    <w:rsid w:val="00394AE2"/>
    <w:rsid w:val="00397602"/>
    <w:rsid w:val="003A0A46"/>
    <w:rsid w:val="003A2E13"/>
    <w:rsid w:val="003A65EB"/>
    <w:rsid w:val="003B0A4E"/>
    <w:rsid w:val="003B26CC"/>
    <w:rsid w:val="003D023C"/>
    <w:rsid w:val="003E14BB"/>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33F2"/>
    <w:rsid w:val="004A1C55"/>
    <w:rsid w:val="004A5FD2"/>
    <w:rsid w:val="004A64CC"/>
    <w:rsid w:val="004B6F85"/>
    <w:rsid w:val="004D3456"/>
    <w:rsid w:val="004D49B8"/>
    <w:rsid w:val="004E3786"/>
    <w:rsid w:val="004F4A0A"/>
    <w:rsid w:val="004F73BD"/>
    <w:rsid w:val="00501C9D"/>
    <w:rsid w:val="00502BB6"/>
    <w:rsid w:val="005169D0"/>
    <w:rsid w:val="00523852"/>
    <w:rsid w:val="005269F9"/>
    <w:rsid w:val="0053090A"/>
    <w:rsid w:val="00534040"/>
    <w:rsid w:val="0053528D"/>
    <w:rsid w:val="00536A43"/>
    <w:rsid w:val="0054267A"/>
    <w:rsid w:val="005439D1"/>
    <w:rsid w:val="005552C5"/>
    <w:rsid w:val="0055725D"/>
    <w:rsid w:val="005604C3"/>
    <w:rsid w:val="00570150"/>
    <w:rsid w:val="00571575"/>
    <w:rsid w:val="00571920"/>
    <w:rsid w:val="00576175"/>
    <w:rsid w:val="00576E8C"/>
    <w:rsid w:val="0059280D"/>
    <w:rsid w:val="005A67CE"/>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2A4D"/>
    <w:rsid w:val="00675051"/>
    <w:rsid w:val="00676523"/>
    <w:rsid w:val="00676BBD"/>
    <w:rsid w:val="00680FC6"/>
    <w:rsid w:val="00684C09"/>
    <w:rsid w:val="006856ED"/>
    <w:rsid w:val="00694F78"/>
    <w:rsid w:val="006A08ED"/>
    <w:rsid w:val="006B1490"/>
    <w:rsid w:val="006B1D3C"/>
    <w:rsid w:val="006B247F"/>
    <w:rsid w:val="006B429F"/>
    <w:rsid w:val="006C6A66"/>
    <w:rsid w:val="006D0A8C"/>
    <w:rsid w:val="006D7F35"/>
    <w:rsid w:val="006E12C2"/>
    <w:rsid w:val="006E14A9"/>
    <w:rsid w:val="006E1C1F"/>
    <w:rsid w:val="006F2496"/>
    <w:rsid w:val="0070438B"/>
    <w:rsid w:val="0071592D"/>
    <w:rsid w:val="00724DA0"/>
    <w:rsid w:val="00732B6D"/>
    <w:rsid w:val="00733244"/>
    <w:rsid w:val="00737F72"/>
    <w:rsid w:val="00741535"/>
    <w:rsid w:val="00742243"/>
    <w:rsid w:val="007568CB"/>
    <w:rsid w:val="00757EA8"/>
    <w:rsid w:val="00757F71"/>
    <w:rsid w:val="00760AC1"/>
    <w:rsid w:val="00760C08"/>
    <w:rsid w:val="007676F0"/>
    <w:rsid w:val="0077221B"/>
    <w:rsid w:val="00775F79"/>
    <w:rsid w:val="00777989"/>
    <w:rsid w:val="00781D5E"/>
    <w:rsid w:val="007870EF"/>
    <w:rsid w:val="00793C0A"/>
    <w:rsid w:val="007A7ACF"/>
    <w:rsid w:val="007C1EBB"/>
    <w:rsid w:val="007C5052"/>
    <w:rsid w:val="007C73FF"/>
    <w:rsid w:val="007C75F9"/>
    <w:rsid w:val="007D3494"/>
    <w:rsid w:val="007D58E5"/>
    <w:rsid w:val="007D5C1D"/>
    <w:rsid w:val="007D6193"/>
    <w:rsid w:val="007D70F9"/>
    <w:rsid w:val="007D79B4"/>
    <w:rsid w:val="007F1502"/>
    <w:rsid w:val="007F7DE5"/>
    <w:rsid w:val="008111D9"/>
    <w:rsid w:val="00817157"/>
    <w:rsid w:val="008252F6"/>
    <w:rsid w:val="00837319"/>
    <w:rsid w:val="00842ED9"/>
    <w:rsid w:val="00844D37"/>
    <w:rsid w:val="00853886"/>
    <w:rsid w:val="00880EDF"/>
    <w:rsid w:val="0088197F"/>
    <w:rsid w:val="00881B0C"/>
    <w:rsid w:val="00885B94"/>
    <w:rsid w:val="0088780D"/>
    <w:rsid w:val="008A0875"/>
    <w:rsid w:val="008A5E33"/>
    <w:rsid w:val="008C1740"/>
    <w:rsid w:val="008C65C8"/>
    <w:rsid w:val="008D31ED"/>
    <w:rsid w:val="008D5B49"/>
    <w:rsid w:val="008E08A1"/>
    <w:rsid w:val="008E1B69"/>
    <w:rsid w:val="008E3CBB"/>
    <w:rsid w:val="008E69B5"/>
    <w:rsid w:val="008F1C3E"/>
    <w:rsid w:val="008F7218"/>
    <w:rsid w:val="00901E32"/>
    <w:rsid w:val="009148FA"/>
    <w:rsid w:val="00915397"/>
    <w:rsid w:val="00944042"/>
    <w:rsid w:val="009451BF"/>
    <w:rsid w:val="00946F97"/>
    <w:rsid w:val="00950133"/>
    <w:rsid w:val="009611C5"/>
    <w:rsid w:val="009630C7"/>
    <w:rsid w:val="009766A7"/>
    <w:rsid w:val="009769A1"/>
    <w:rsid w:val="009919B3"/>
    <w:rsid w:val="00994E93"/>
    <w:rsid w:val="00995366"/>
    <w:rsid w:val="009A2942"/>
    <w:rsid w:val="009A771E"/>
    <w:rsid w:val="009B00F7"/>
    <w:rsid w:val="009C088E"/>
    <w:rsid w:val="009D5451"/>
    <w:rsid w:val="009D6281"/>
    <w:rsid w:val="009E7E58"/>
    <w:rsid w:val="009F15DB"/>
    <w:rsid w:val="00A01892"/>
    <w:rsid w:val="00A02374"/>
    <w:rsid w:val="00A06D58"/>
    <w:rsid w:val="00A13E54"/>
    <w:rsid w:val="00A15728"/>
    <w:rsid w:val="00A160F7"/>
    <w:rsid w:val="00A22970"/>
    <w:rsid w:val="00A27228"/>
    <w:rsid w:val="00A277CF"/>
    <w:rsid w:val="00A53F63"/>
    <w:rsid w:val="00A55E41"/>
    <w:rsid w:val="00A60D60"/>
    <w:rsid w:val="00A631B8"/>
    <w:rsid w:val="00A7728F"/>
    <w:rsid w:val="00A77585"/>
    <w:rsid w:val="00A90342"/>
    <w:rsid w:val="00A9234F"/>
    <w:rsid w:val="00AC29C1"/>
    <w:rsid w:val="00AD03EE"/>
    <w:rsid w:val="00AD1218"/>
    <w:rsid w:val="00AD24EF"/>
    <w:rsid w:val="00AD2AC2"/>
    <w:rsid w:val="00AE0FDC"/>
    <w:rsid w:val="00AE115D"/>
    <w:rsid w:val="00AE1348"/>
    <w:rsid w:val="00AE19A5"/>
    <w:rsid w:val="00AE3164"/>
    <w:rsid w:val="00AE396C"/>
    <w:rsid w:val="00AE5699"/>
    <w:rsid w:val="00AF6D68"/>
    <w:rsid w:val="00B357BE"/>
    <w:rsid w:val="00B45049"/>
    <w:rsid w:val="00B51905"/>
    <w:rsid w:val="00B611B0"/>
    <w:rsid w:val="00B61751"/>
    <w:rsid w:val="00B62348"/>
    <w:rsid w:val="00B649E6"/>
    <w:rsid w:val="00B64B71"/>
    <w:rsid w:val="00B662D0"/>
    <w:rsid w:val="00B925D3"/>
    <w:rsid w:val="00B92664"/>
    <w:rsid w:val="00BA2A53"/>
    <w:rsid w:val="00BA3D9F"/>
    <w:rsid w:val="00BB4C62"/>
    <w:rsid w:val="00BC119E"/>
    <w:rsid w:val="00BC436F"/>
    <w:rsid w:val="00BD548E"/>
    <w:rsid w:val="00BD5F75"/>
    <w:rsid w:val="00BF1C3E"/>
    <w:rsid w:val="00BF7976"/>
    <w:rsid w:val="00C07398"/>
    <w:rsid w:val="00C101CD"/>
    <w:rsid w:val="00C1213A"/>
    <w:rsid w:val="00C14F03"/>
    <w:rsid w:val="00C20F55"/>
    <w:rsid w:val="00C26931"/>
    <w:rsid w:val="00C27F1F"/>
    <w:rsid w:val="00C32130"/>
    <w:rsid w:val="00C341E0"/>
    <w:rsid w:val="00C36023"/>
    <w:rsid w:val="00C412D9"/>
    <w:rsid w:val="00C42694"/>
    <w:rsid w:val="00C42B96"/>
    <w:rsid w:val="00C436C7"/>
    <w:rsid w:val="00C52019"/>
    <w:rsid w:val="00C6469B"/>
    <w:rsid w:val="00C73C06"/>
    <w:rsid w:val="00C804B5"/>
    <w:rsid w:val="00C9085F"/>
    <w:rsid w:val="00C91250"/>
    <w:rsid w:val="00CB2B10"/>
    <w:rsid w:val="00CB4816"/>
    <w:rsid w:val="00CC32C5"/>
    <w:rsid w:val="00CC56B6"/>
    <w:rsid w:val="00CD7556"/>
    <w:rsid w:val="00CD7C2A"/>
    <w:rsid w:val="00CE07F6"/>
    <w:rsid w:val="00CE60E6"/>
    <w:rsid w:val="00CE6769"/>
    <w:rsid w:val="00D013C7"/>
    <w:rsid w:val="00D07A77"/>
    <w:rsid w:val="00D07D53"/>
    <w:rsid w:val="00D24772"/>
    <w:rsid w:val="00D26C81"/>
    <w:rsid w:val="00D27699"/>
    <w:rsid w:val="00D31E73"/>
    <w:rsid w:val="00D333CD"/>
    <w:rsid w:val="00D33529"/>
    <w:rsid w:val="00D3697C"/>
    <w:rsid w:val="00D62F54"/>
    <w:rsid w:val="00D65700"/>
    <w:rsid w:val="00D6703A"/>
    <w:rsid w:val="00D8619A"/>
    <w:rsid w:val="00D90560"/>
    <w:rsid w:val="00D95B83"/>
    <w:rsid w:val="00DB2971"/>
    <w:rsid w:val="00DD1323"/>
    <w:rsid w:val="00DD1FB1"/>
    <w:rsid w:val="00DE0175"/>
    <w:rsid w:val="00DE03C4"/>
    <w:rsid w:val="00DF1572"/>
    <w:rsid w:val="00E02AEF"/>
    <w:rsid w:val="00E039B1"/>
    <w:rsid w:val="00E1552E"/>
    <w:rsid w:val="00E15D48"/>
    <w:rsid w:val="00E16C59"/>
    <w:rsid w:val="00E20EFB"/>
    <w:rsid w:val="00E211CB"/>
    <w:rsid w:val="00E259ED"/>
    <w:rsid w:val="00E31CDE"/>
    <w:rsid w:val="00E44EA5"/>
    <w:rsid w:val="00E54BB9"/>
    <w:rsid w:val="00E602B9"/>
    <w:rsid w:val="00E640A6"/>
    <w:rsid w:val="00E725EB"/>
    <w:rsid w:val="00E73700"/>
    <w:rsid w:val="00E821FB"/>
    <w:rsid w:val="00E82E45"/>
    <w:rsid w:val="00E8709B"/>
    <w:rsid w:val="00EA08DB"/>
    <w:rsid w:val="00EC11C8"/>
    <w:rsid w:val="00EC3039"/>
    <w:rsid w:val="00EC4E1A"/>
    <w:rsid w:val="00EE1560"/>
    <w:rsid w:val="00EE30B5"/>
    <w:rsid w:val="00EE7FFE"/>
    <w:rsid w:val="00EF7918"/>
    <w:rsid w:val="00F02693"/>
    <w:rsid w:val="00F12E81"/>
    <w:rsid w:val="00F17295"/>
    <w:rsid w:val="00F27DED"/>
    <w:rsid w:val="00F36034"/>
    <w:rsid w:val="00F45E82"/>
    <w:rsid w:val="00F63236"/>
    <w:rsid w:val="00F64F2B"/>
    <w:rsid w:val="00F76EC6"/>
    <w:rsid w:val="00F85365"/>
    <w:rsid w:val="00F94F48"/>
    <w:rsid w:val="00F97D49"/>
    <w:rsid w:val="00FA0C1A"/>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8F06C8"/>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8076</Words>
  <Characters>46034</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6</cp:revision>
  <cp:lastPrinted>2015-12-14T07:13:00Z</cp:lastPrinted>
  <dcterms:created xsi:type="dcterms:W3CDTF">2017-12-29T08:48:00Z</dcterms:created>
  <dcterms:modified xsi:type="dcterms:W3CDTF">2017-12-29T09:46:00Z</dcterms:modified>
</cp:coreProperties>
</file>